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0"/>
          <w:szCs w:val="20"/>
        </w:rPr>
        <w:jc w:val="center"/>
        <w:spacing w:before="59"/>
        <w:ind w:left="1548" w:right="1574"/>
      </w:pPr>
      <w:r>
        <w:pict>
          <v:group style="position:absolute;margin-left:73.104pt;margin-top:192.646pt;width:448.964pt;height:0pt;mso-position-horizontal-relative:page;mso-position-vertical-relative:page;z-index:-144" coordorigin="1462,3853" coordsize="8979,0">
            <v:shape style="position:absolute;left:1462;top:3853;width:8979;height:0" coordorigin="1462,3853" coordsize="8979,0" path="m1462,3853l10441,3853e" filled="f" stroked="t" strokeweight="1.00257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FF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FF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FF0000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will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FF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color w:val="FF0000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FF0000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ior</w:t>
      </w:r>
      <w:r>
        <w:rPr>
          <w:rFonts w:cs="Calibri" w:hAnsi="Calibri" w:eastAsia="Calibri" w:ascii="Calibri"/>
          <w:color w:val="FF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FF0000"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FF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FF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FF0000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0000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0"/>
          <w:w w:val="99"/>
          <w:sz w:val="20"/>
          <w:szCs w:val="20"/>
        </w:rPr>
        <w:t>x</w:t>
      </w:r>
      <w:r>
        <w:rPr>
          <w:rFonts w:cs="Calibri" w:hAnsi="Calibri" w:eastAsia="Calibri" w:ascii="Calibri"/>
          <w:color w:val="FF0000"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color w:val="FF0000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0"/>
          <w:w w:val="99"/>
          <w:sz w:val="20"/>
          <w:szCs w:val="20"/>
        </w:rPr>
        <w:t>ri</w:t>
      </w:r>
      <w:r>
        <w:rPr>
          <w:rFonts w:cs="Calibri" w:hAnsi="Calibri" w:eastAsia="Calibri" w:ascii="Calibri"/>
          <w:color w:val="FF0000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color w:val="FF0000"/>
          <w:spacing w:val="0"/>
          <w:w w:val="99"/>
          <w:sz w:val="20"/>
          <w:szCs w:val="20"/>
        </w:rPr>
        <w:t>c</w:t>
      </w:r>
      <w:r>
        <w:rPr>
          <w:rFonts w:cs="Calibri" w:hAnsi="Calibri" w:eastAsia="Calibri" w:ascii="Calibri"/>
          <w:color w:val="FF0000"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color w:val="FF0000"/>
          <w:spacing w:val="0"/>
          <w:w w:val="99"/>
          <w:sz w:val="20"/>
          <w:szCs w:val="20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3922" w:right="3939"/>
      </w:pP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J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NES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804" w:right="2825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525" w:right="354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0000FF"/>
          <w:spacing w:val="-49"/>
          <w:w w:val="100"/>
          <w:sz w:val="22"/>
          <w:szCs w:val="22"/>
        </w:rPr>
        <w:t> </w:t>
      </w:r>
      <w:hyperlink r:id="rId4"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  <w:t>b</w:t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  <w:t>o</w:t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  <w:t>b</w:t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-2"/>
            <w:w w:val="100"/>
            <w:sz w:val="22"/>
            <w:szCs w:val="22"/>
            <w:u w:val="thick" w:color="0000FF"/>
          </w:rPr>
          <w:t>@</w:t>
        </w:r>
        <w:r>
          <w:rPr>
            <w:rFonts w:cs="Calibri" w:hAnsi="Calibri" w:eastAsia="Calibri" w:ascii="Calibri"/>
            <w:b/>
            <w:color w:val="0000FF"/>
            <w:spacing w:val="-2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1"/>
            <w:w w:val="100"/>
            <w:sz w:val="22"/>
            <w:szCs w:val="22"/>
            <w:u w:val="thick" w:color="0000FF"/>
          </w:rPr>
          <w:t>j</w:t>
        </w:r>
        <w:r>
          <w:rPr>
            <w:rFonts w:cs="Calibri" w:hAnsi="Calibri" w:eastAsia="Calibri" w:ascii="Calibri"/>
            <w:b/>
            <w:color w:val="0000FF"/>
            <w:spacing w:val="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  <w:t>o</w:t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  <w:t>n</w:t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  <w:t>e</w:t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0"/>
            <w:w w:val="100"/>
            <w:sz w:val="22"/>
            <w:szCs w:val="22"/>
            <w:u w:val="thick" w:color="0000FF"/>
          </w:rPr>
          <w:t>s</w:t>
        </w:r>
        <w:r>
          <w:rPr>
            <w:rFonts w:cs="Calibri" w:hAnsi="Calibri" w:eastAsia="Calibri" w:ascii="Calibri"/>
            <w:b/>
            <w:color w:val="0000FF"/>
            <w:spacing w:val="0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  <w:t>.</w:t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1"/>
            <w:w w:val="100"/>
            <w:sz w:val="22"/>
            <w:szCs w:val="22"/>
            <w:u w:val="thick" w:color="0000FF"/>
          </w:rPr>
          <w:t>c</w:t>
        </w:r>
        <w:r>
          <w:rPr>
            <w:rFonts w:cs="Calibri" w:hAnsi="Calibri" w:eastAsia="Calibri" w:ascii="Calibri"/>
            <w:b/>
            <w:color w:val="0000FF"/>
            <w:spacing w:val="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  <w:t>o</w:t>
        </w:r>
        <w:r>
          <w:rPr>
            <w:rFonts w:cs="Calibri" w:hAnsi="Calibri" w:eastAsia="Calibri" w:ascii="Calibri"/>
            <w:b/>
            <w:color w:val="0000FF"/>
            <w:spacing w:val="-1"/>
            <w:w w:val="100"/>
            <w:sz w:val="22"/>
            <w:szCs w:val="22"/>
            <w:u w:val="thick" w:color="0000FF"/>
          </w:rPr>
        </w:r>
        <w:r>
          <w:rPr>
            <w:rFonts w:cs="Calibri" w:hAnsi="Calibri" w:eastAsia="Calibri" w:ascii="Calibri"/>
            <w:b/>
            <w:color w:val="0000FF"/>
            <w:spacing w:val="0"/>
            <w:w w:val="100"/>
            <w:sz w:val="22"/>
            <w:szCs w:val="22"/>
            <w:u w:val="thick" w:color="0000FF"/>
          </w:rPr>
          <w:t>m</w:t>
        </w:r>
      </w:hyperlink>
      <w:r>
        <w:rPr>
          <w:rFonts w:cs="Calibri" w:hAnsi="Calibri" w:eastAsia="Calibri" w:ascii="Calibri"/>
          <w:b/>
          <w:color w:val="0000FF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2836" w:right="285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0"/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PE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AL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ROFI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/>
        <w:ind w:left="100" w:right="7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skills,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7269"/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EVE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€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6"/>
        <w:ind w:left="820" w:right="8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0" w:right="401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Associat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ertified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artered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ed)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(Fell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EER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EW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</w:t>
      </w:r>
      <w:r>
        <w:rPr>
          <w:rFonts w:cs="Calibri" w:hAnsi="Calibri" w:eastAsia="Calibri" w:ascii="Calibri"/>
          <w:b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</w:t>
      </w:r>
      <w:r>
        <w:rPr>
          <w:rFonts w:cs="Calibri" w:hAnsi="Calibri" w:eastAsia="Calibri" w:ascii="Calibri"/>
          <w:b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Ltd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</w:t>
      </w:r>
      <w:r>
        <w:rPr>
          <w:rFonts w:cs="Calibri" w:hAnsi="Calibri" w:eastAsia="Calibri" w:ascii="Calibri"/>
          <w:b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XYZ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</w:t>
      </w:r>
      <w:r>
        <w:rPr>
          <w:rFonts w:cs="Calibri" w:hAnsi="Calibri" w:eastAsia="Calibri" w:ascii="Calibri"/>
          <w:b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PLOY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thick" w:color="000000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ORY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20" w:right="81" w:hanging="360"/>
        <w:sectPr>
          <w:pgSz w:w="11920" w:h="16840"/>
          <w:pgMar w:top="1360" w:bottom="280" w:left="1340" w:right="132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60"/>
        <w:ind w:left="820" w:right="7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senior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egy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12" w:lineRule="exact" w:line="260"/>
        <w:ind w:left="820" w:right="8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7"/>
        <w:ind w:left="820" w:right="7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€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5"/>
        <w:ind w:left="820" w:right="8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rity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AP,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SOX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XYZ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784" w:right="227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€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IFRS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3"/>
        <w:ind w:left="820" w:right="8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ely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Ltd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20" w:right="7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arterly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entities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sting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ayme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6"/>
        <w:ind w:left="820" w:right="8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13" w:lineRule="exact" w:line="260"/>
        <w:ind w:left="820" w:right="7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entities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7"/>
        <w:ind w:left="820" w:right="8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liaison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5"/>
        <w:ind w:left="820" w:right="8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CSO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  <w:sectPr>
          <w:pgSz w:w="11920" w:h="16840"/>
          <w:pgMar w:top="1360" w:bottom="280" w:left="1340" w:right="1320"/>
        </w:sectPr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5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both"/>
        <w:spacing w:before="13" w:lineRule="exact" w:line="260"/>
        <w:ind w:left="820" w:right="6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leting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trict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within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sly.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both"/>
        <w:spacing w:before="7"/>
        <w:ind w:left="820" w:right="6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entifying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eakne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eficiencies,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Obtain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784" w:right="202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tfol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00" w:right="536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eut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42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thick" w:color="000000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lfer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Enjoy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3124" w:right="3122"/>
      </w:pPr>
      <w:r>
        <w:rPr>
          <w:rFonts w:cs="Calibri" w:hAnsi="Calibri" w:eastAsia="Calibri" w:ascii="Calibri"/>
          <w:b/>
          <w:i/>
          <w:sz w:val="22"/>
          <w:szCs w:val="22"/>
        </w:rPr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Refe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  <w:u w:val="thick" w:color="000000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ces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v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  <w:t>b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  <w:t>q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  <w:t>s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  <w:u w:val="thick" w:color="00000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sectPr>
      <w:pgSz w:w="11920" w:h="16840"/>
      <w:pgMar w:top="1360" w:bottom="280" w:left="1340" w:right="13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bob@jones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